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A40F74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022050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654817" w:rsidRDefault="00430D4C" w:rsidP="00022050">
      <w:pPr>
        <w:spacing w:after="0" w:line="240" w:lineRule="auto"/>
        <w:ind w:left="5529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Pr="00E310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022050">
      <w:pPr>
        <w:spacing w:after="0" w:line="240" w:lineRule="auto"/>
        <w:ind w:left="5529" w:firstLine="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022050" w:rsidRDefault="00022050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430D4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г.Суджа</w:t>
      </w:r>
    </w:p>
    <w:p w:rsidR="00430D4C" w:rsidRPr="00E3100A" w:rsidRDefault="00654817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022050" w:rsidRDefault="00430D4C" w:rsidP="00430D4C">
      <w:pPr>
        <w:spacing w:after="0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022050">
        <w:rPr>
          <w:rFonts w:ascii="Times New Roman" w:hAnsi="Times New Roman"/>
        </w:rPr>
        <w:t>. (8471</w:t>
      </w:r>
      <w:r w:rsidR="00654817" w:rsidRPr="00022050">
        <w:rPr>
          <w:rFonts w:ascii="Times New Roman" w:hAnsi="Times New Roman"/>
        </w:rPr>
        <w:t>43</w:t>
      </w:r>
      <w:r w:rsidRPr="00022050">
        <w:rPr>
          <w:rFonts w:ascii="Times New Roman" w:hAnsi="Times New Roman"/>
        </w:rPr>
        <w:t xml:space="preserve">)  </w:t>
      </w:r>
      <w:r w:rsidR="00654817" w:rsidRPr="00022050">
        <w:rPr>
          <w:rFonts w:ascii="Times New Roman" w:hAnsi="Times New Roman"/>
        </w:rPr>
        <w:t>2-25-78</w:t>
      </w:r>
      <w:r w:rsidRPr="00022050">
        <w:rPr>
          <w:rFonts w:ascii="Times New Roman" w:hAnsi="Times New Roman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A40F74" w:rsidRDefault="00430D4C" w:rsidP="00430D4C">
      <w:pPr>
        <w:spacing w:after="0"/>
        <w:jc w:val="right"/>
        <w:rPr>
          <w:rFonts w:ascii="Times New Roman" w:hAnsi="Times New Roman"/>
        </w:rPr>
      </w:pPr>
      <w:r w:rsidRPr="00654817">
        <w:rPr>
          <w:rFonts w:ascii="Times New Roman" w:hAnsi="Times New Roman"/>
          <w:lang w:val="en-US"/>
        </w:rPr>
        <w:t>«_____»________________20</w:t>
      </w:r>
      <w:r w:rsidR="00B63AC3" w:rsidRPr="00654817">
        <w:rPr>
          <w:rFonts w:ascii="Times New Roman" w:hAnsi="Times New Roman"/>
          <w:lang w:val="en-US"/>
        </w:rPr>
        <w:t>2</w:t>
      </w:r>
      <w:r w:rsidR="00A40F74">
        <w:rPr>
          <w:rFonts w:ascii="Times New Roman" w:hAnsi="Times New Roman"/>
        </w:rPr>
        <w:t>1</w:t>
      </w:r>
    </w:p>
    <w:p w:rsidR="00430D4C" w:rsidRPr="0065481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12BC7">
        <w:rPr>
          <w:rFonts w:ascii="Times New Roman" w:hAnsi="Times New Roman"/>
          <w:sz w:val="24"/>
          <w:szCs w:val="24"/>
        </w:rPr>
        <w:t>ул.</w:t>
      </w:r>
      <w:r w:rsidR="00413F77">
        <w:rPr>
          <w:rFonts w:ascii="Times New Roman" w:hAnsi="Times New Roman"/>
          <w:sz w:val="24"/>
          <w:szCs w:val="24"/>
        </w:rPr>
        <w:t xml:space="preserve"> </w:t>
      </w:r>
      <w:r w:rsidR="0042799D">
        <w:rPr>
          <w:rFonts w:ascii="Times New Roman" w:hAnsi="Times New Roman"/>
          <w:sz w:val="24"/>
          <w:szCs w:val="24"/>
        </w:rPr>
        <w:t>Энгельса</w:t>
      </w:r>
      <w:r w:rsidR="009D26CA" w:rsidRPr="00D17571">
        <w:rPr>
          <w:rFonts w:ascii="Times New Roman" w:hAnsi="Times New Roman"/>
          <w:sz w:val="24"/>
          <w:szCs w:val="24"/>
        </w:rPr>
        <w:t xml:space="preserve">, </w:t>
      </w:r>
      <w:r w:rsidR="00512BC7">
        <w:rPr>
          <w:rFonts w:ascii="Times New Roman" w:hAnsi="Times New Roman"/>
          <w:sz w:val="24"/>
          <w:szCs w:val="24"/>
        </w:rPr>
        <w:t>д.1</w:t>
      </w:r>
      <w:r w:rsidR="0042799D">
        <w:rPr>
          <w:rFonts w:ascii="Times New Roman" w:hAnsi="Times New Roman"/>
          <w:sz w:val="24"/>
          <w:szCs w:val="24"/>
        </w:rPr>
        <w:t>9</w:t>
      </w:r>
      <w:r w:rsidR="00512BC7">
        <w:rPr>
          <w:rFonts w:ascii="Times New Roman" w:hAnsi="Times New Roman"/>
          <w:sz w:val="24"/>
          <w:szCs w:val="24"/>
        </w:rPr>
        <w:t>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512BC7">
        <w:rPr>
          <w:rFonts w:ascii="Times New Roman" w:hAnsi="Times New Roman"/>
          <w:sz w:val="24"/>
          <w:szCs w:val="24"/>
        </w:rPr>
        <w:t>19</w:t>
      </w:r>
      <w:r w:rsidR="0042799D">
        <w:rPr>
          <w:rFonts w:ascii="Times New Roman" w:hAnsi="Times New Roman"/>
          <w:sz w:val="24"/>
          <w:szCs w:val="24"/>
        </w:rPr>
        <w:t>83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  <w:r w:rsidR="0042799D">
        <w:rPr>
          <w:rFonts w:ascii="Times New Roman" w:hAnsi="Times New Roman"/>
          <w:sz w:val="24"/>
          <w:szCs w:val="24"/>
        </w:rPr>
        <w:t>33</w:t>
      </w:r>
      <w:r w:rsidR="001C253C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42799D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</w:t>
      </w:r>
      <w:r w:rsidR="0042799D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42799D">
        <w:rPr>
          <w:rFonts w:ascii="Times New Roman" w:hAnsi="Times New Roman"/>
          <w:sz w:val="24"/>
          <w:szCs w:val="24"/>
          <w:u w:val="single"/>
        </w:rPr>
        <w:t>8801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42799D">
        <w:rPr>
          <w:rFonts w:ascii="Times New Roman" w:hAnsi="Times New Roman"/>
          <w:sz w:val="24"/>
          <w:szCs w:val="24"/>
          <w:u w:val="single"/>
        </w:rPr>
        <w:t>1608,8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B932C7">
        <w:rPr>
          <w:rFonts w:ascii="Times New Roman" w:hAnsi="Times New Roman"/>
          <w:sz w:val="24"/>
          <w:szCs w:val="24"/>
          <w:u w:val="single"/>
        </w:rPr>
        <w:t>955,2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512BC7">
        <w:rPr>
          <w:rFonts w:ascii="Times New Roman" w:hAnsi="Times New Roman"/>
          <w:sz w:val="24"/>
          <w:szCs w:val="24"/>
        </w:rPr>
        <w:t>1</w:t>
      </w:r>
      <w:r w:rsidR="00E1723D">
        <w:rPr>
          <w:rFonts w:ascii="Times New Roman" w:hAnsi="Times New Roman"/>
          <w:sz w:val="24"/>
          <w:szCs w:val="24"/>
        </w:rPr>
        <w:t>5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E1723D">
        <w:rPr>
          <w:rFonts w:ascii="Times New Roman" w:hAnsi="Times New Roman"/>
          <w:sz w:val="24"/>
          <w:szCs w:val="24"/>
          <w:u w:val="single"/>
        </w:rPr>
        <w:t>149,2</w:t>
      </w:r>
      <w:r w:rsidRPr="00ED6A98">
        <w:rPr>
          <w:rFonts w:ascii="Times New Roman" w:hAnsi="Times New Roman"/>
          <w:sz w:val="24"/>
          <w:szCs w:val="24"/>
          <w:u w:val="single"/>
        </w:rPr>
        <w:t>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AA2EE9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  <w:proofErr w:type="gramEnd"/>
            <w:r w:rsidR="00F22BC6"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C3BBF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="00AA2EE9">
              <w:rPr>
                <w:rFonts w:ascii="Times New Roman" w:hAnsi="Times New Roman"/>
                <w:sz w:val="24"/>
                <w:szCs w:val="24"/>
              </w:rPr>
              <w:t>елезобетонные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AA2EE9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AA2EE9" w:rsidP="006C3BB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иферная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252635" w:rsidP="006C3BB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52635"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252635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6C3BBF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Штукатурка, обои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40F74">
        <w:rPr>
          <w:rFonts w:ascii="Times New Roman" w:hAnsi="Times New Roman"/>
          <w:sz w:val="24"/>
          <w:szCs w:val="24"/>
        </w:rPr>
        <w:t>ачальник</w:t>
      </w:r>
      <w:r w:rsidR="00430D4C">
        <w:rPr>
          <w:rFonts w:ascii="Times New Roman" w:hAnsi="Times New Roman"/>
          <w:sz w:val="24"/>
          <w:szCs w:val="24"/>
        </w:rPr>
        <w:t xml:space="preserve"> отдела ЖКХ</w:t>
      </w:r>
      <w:r w:rsidR="00EB6DCC">
        <w:rPr>
          <w:rFonts w:ascii="Times New Roman" w:hAnsi="Times New Roman"/>
          <w:sz w:val="24"/>
          <w:szCs w:val="24"/>
        </w:rPr>
        <w:t xml:space="preserve"> Администрации г</w:t>
      </w:r>
      <w:proofErr w:type="gramStart"/>
      <w:r w:rsidR="00EB6DCC">
        <w:rPr>
          <w:rFonts w:ascii="Times New Roman" w:hAnsi="Times New Roman"/>
          <w:sz w:val="24"/>
          <w:szCs w:val="24"/>
        </w:rPr>
        <w:t>.С</w:t>
      </w:r>
      <w:proofErr w:type="gramEnd"/>
      <w:r w:rsidR="00EB6DCC">
        <w:rPr>
          <w:rFonts w:ascii="Times New Roman" w:hAnsi="Times New Roman"/>
          <w:sz w:val="24"/>
          <w:szCs w:val="24"/>
        </w:rPr>
        <w:t>уджи</w:t>
      </w:r>
      <w:r w:rsidR="00430D4C">
        <w:rPr>
          <w:rFonts w:ascii="Times New Roman" w:hAnsi="Times New Roman"/>
          <w:sz w:val="24"/>
          <w:szCs w:val="24"/>
        </w:rPr>
        <w:t xml:space="preserve"> </w:t>
      </w:r>
      <w:r w:rsidR="00EB6DCC">
        <w:rPr>
          <w:rFonts w:ascii="Times New Roman" w:hAnsi="Times New Roman"/>
          <w:sz w:val="24"/>
          <w:szCs w:val="24"/>
        </w:rPr>
        <w:t>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A40F74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A40F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A40F74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22050"/>
    <w:rsid w:val="000424E6"/>
    <w:rsid w:val="00044BD3"/>
    <w:rsid w:val="000538D9"/>
    <w:rsid w:val="00186301"/>
    <w:rsid w:val="0019574D"/>
    <w:rsid w:val="001C253C"/>
    <w:rsid w:val="001E576B"/>
    <w:rsid w:val="0020132C"/>
    <w:rsid w:val="0020194C"/>
    <w:rsid w:val="0024310C"/>
    <w:rsid w:val="00252635"/>
    <w:rsid w:val="0028633D"/>
    <w:rsid w:val="00293EFD"/>
    <w:rsid w:val="002B12AB"/>
    <w:rsid w:val="002C6E7F"/>
    <w:rsid w:val="002D19DF"/>
    <w:rsid w:val="00361FD2"/>
    <w:rsid w:val="00374E9B"/>
    <w:rsid w:val="003C0701"/>
    <w:rsid w:val="00413F77"/>
    <w:rsid w:val="004167D0"/>
    <w:rsid w:val="0042799D"/>
    <w:rsid w:val="00430D4C"/>
    <w:rsid w:val="00465BA9"/>
    <w:rsid w:val="0048504B"/>
    <w:rsid w:val="004B248C"/>
    <w:rsid w:val="004E65AE"/>
    <w:rsid w:val="00512BC7"/>
    <w:rsid w:val="005218D5"/>
    <w:rsid w:val="00525FC6"/>
    <w:rsid w:val="0058025B"/>
    <w:rsid w:val="005B1BDD"/>
    <w:rsid w:val="0063506B"/>
    <w:rsid w:val="00654817"/>
    <w:rsid w:val="00654DE1"/>
    <w:rsid w:val="00675D23"/>
    <w:rsid w:val="006A7640"/>
    <w:rsid w:val="006C3BBF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9F16AB"/>
    <w:rsid w:val="00A10735"/>
    <w:rsid w:val="00A3457B"/>
    <w:rsid w:val="00A35A85"/>
    <w:rsid w:val="00A35D77"/>
    <w:rsid w:val="00A40F74"/>
    <w:rsid w:val="00A53729"/>
    <w:rsid w:val="00AA2EE9"/>
    <w:rsid w:val="00AC55CF"/>
    <w:rsid w:val="00AD330A"/>
    <w:rsid w:val="00AE5F76"/>
    <w:rsid w:val="00AF1082"/>
    <w:rsid w:val="00B44A5F"/>
    <w:rsid w:val="00B45BB9"/>
    <w:rsid w:val="00B63AC3"/>
    <w:rsid w:val="00B652C6"/>
    <w:rsid w:val="00B932C7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1E47"/>
    <w:rsid w:val="00D22329"/>
    <w:rsid w:val="00D56FC9"/>
    <w:rsid w:val="00D64E80"/>
    <w:rsid w:val="00DA51E8"/>
    <w:rsid w:val="00DA70C7"/>
    <w:rsid w:val="00DE46AB"/>
    <w:rsid w:val="00E1723D"/>
    <w:rsid w:val="00E23D1A"/>
    <w:rsid w:val="00E3100A"/>
    <w:rsid w:val="00E37471"/>
    <w:rsid w:val="00E607CC"/>
    <w:rsid w:val="00E65C46"/>
    <w:rsid w:val="00EA3C01"/>
    <w:rsid w:val="00EB6DCC"/>
    <w:rsid w:val="00EC7D61"/>
    <w:rsid w:val="00ED66B3"/>
    <w:rsid w:val="00ED6A98"/>
    <w:rsid w:val="00F05030"/>
    <w:rsid w:val="00F22BC6"/>
    <w:rsid w:val="00F34F12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3345F-6AD9-4633-B7C2-F51D9ACE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2020-12-15T08:46:00Z</cp:lastPrinted>
  <dcterms:created xsi:type="dcterms:W3CDTF">2020-12-15T10:58:00Z</dcterms:created>
  <dcterms:modified xsi:type="dcterms:W3CDTF">2021-02-15T10:50:00Z</dcterms:modified>
</cp:coreProperties>
</file>